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FBB06" w14:textId="05058587" w:rsidR="005030BC" w:rsidRPr="005030BC" w:rsidRDefault="005030BC" w:rsidP="005030BC">
      <w:pPr>
        <w:ind w:left="-19" w:right="3062"/>
        <w:rPr>
          <w:rFonts w:asciiTheme="minorHAnsi" w:hAnsiTheme="minorHAnsi" w:cstheme="minorHAnsi"/>
          <w:b/>
          <w:bCs/>
          <w:sz w:val="22"/>
          <w:szCs w:val="22"/>
        </w:rPr>
      </w:pPr>
      <w:r w:rsidRPr="005030BC">
        <w:rPr>
          <w:rFonts w:ascii="Calibri" w:hAnsi="Calibri" w:cs="Calibri"/>
          <w:b/>
          <w:bCs/>
          <w:sz w:val="22"/>
          <w:szCs w:val="22"/>
        </w:rPr>
        <w:t>Kobie Davis</w:t>
      </w:r>
    </w:p>
    <w:p w14:paraId="2BB47640" w14:textId="1FB92811" w:rsidR="005030BC" w:rsidRDefault="005030BC" w:rsidP="005030BC">
      <w:pPr>
        <w:ind w:left="-19" w:right="3062"/>
        <w:rPr>
          <w:rFonts w:asciiTheme="minorHAnsi" w:eastAsia="Courier New" w:hAnsiTheme="minorHAnsi" w:cstheme="minorHAnsi"/>
          <w:bCs/>
          <w:spacing w:val="-8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bCs/>
          <w:sz w:val="22"/>
          <w:szCs w:val="22"/>
        </w:rPr>
        <w:t>444</w:t>
      </w:r>
      <w:r w:rsidRPr="005030BC">
        <w:rPr>
          <w:rFonts w:asciiTheme="minorHAnsi" w:eastAsia="Courier New" w:hAnsiTheme="minorHAnsi" w:cstheme="minorHAnsi"/>
          <w:bCs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Cs/>
          <w:sz w:val="22"/>
          <w:szCs w:val="22"/>
        </w:rPr>
        <w:t>4-H</w:t>
      </w:r>
      <w:r w:rsidRPr="005030BC">
        <w:rPr>
          <w:rFonts w:asciiTheme="minorHAnsi" w:eastAsia="Courier New" w:hAnsiTheme="minorHAnsi" w:cstheme="minorHAnsi"/>
          <w:bCs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Cs/>
          <w:sz w:val="22"/>
          <w:szCs w:val="22"/>
        </w:rPr>
        <w:t>Drive</w:t>
      </w:r>
      <w:r w:rsidRPr="005030BC">
        <w:rPr>
          <w:rFonts w:asciiTheme="minorHAnsi" w:eastAsia="Courier New" w:hAnsiTheme="minorHAnsi" w:cstheme="minorHAnsi"/>
          <w:bCs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Cs/>
          <w:w w:val="99"/>
          <w:sz w:val="22"/>
          <w:szCs w:val="22"/>
        </w:rPr>
        <w:t>Heart,</w:t>
      </w:r>
      <w:r w:rsidRPr="005030BC">
        <w:rPr>
          <w:rFonts w:asciiTheme="minorHAnsi" w:eastAsia="Courier New" w:hAnsiTheme="minorHAnsi" w:cstheme="minorHAnsi"/>
          <w:bCs/>
          <w:sz w:val="22"/>
          <w:szCs w:val="22"/>
        </w:rPr>
        <w:t xml:space="preserve"> Alabama</w:t>
      </w:r>
      <w:r w:rsidRPr="005030BC">
        <w:rPr>
          <w:rFonts w:asciiTheme="minorHAnsi" w:eastAsia="Courier New" w:hAnsiTheme="minorHAnsi" w:cstheme="minorHAnsi"/>
          <w:bCs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Cs/>
          <w:sz w:val="22"/>
          <w:szCs w:val="22"/>
        </w:rPr>
        <w:t>30000</w:t>
      </w:r>
      <w:r w:rsidRPr="005030BC">
        <w:rPr>
          <w:rFonts w:asciiTheme="minorHAnsi" w:eastAsia="Courier New" w:hAnsiTheme="minorHAnsi" w:cstheme="minorHAnsi"/>
          <w:bCs/>
          <w:spacing w:val="-8"/>
          <w:sz w:val="22"/>
          <w:szCs w:val="22"/>
        </w:rPr>
        <w:t xml:space="preserve"> </w:t>
      </w:r>
    </w:p>
    <w:p w14:paraId="1D42E3AD" w14:textId="03AFBAD6" w:rsidR="005030BC" w:rsidRDefault="005030BC" w:rsidP="005030BC">
      <w:pPr>
        <w:ind w:left="-19" w:right="3062"/>
        <w:rPr>
          <w:rFonts w:asciiTheme="minorHAnsi" w:eastAsia="Courier New" w:hAnsiTheme="minorHAnsi" w:cstheme="minorHAnsi"/>
          <w:bCs/>
          <w:spacing w:val="-8"/>
          <w:sz w:val="22"/>
          <w:szCs w:val="22"/>
        </w:rPr>
      </w:pPr>
      <w:r>
        <w:rPr>
          <w:rFonts w:asciiTheme="minorHAnsi" w:eastAsia="Courier New" w:hAnsiTheme="minorHAnsi" w:cstheme="minorHAnsi"/>
          <w:bCs/>
          <w:spacing w:val="-8"/>
          <w:sz w:val="22"/>
          <w:szCs w:val="22"/>
        </w:rPr>
        <w:t>kobie@gmail.com</w:t>
      </w:r>
    </w:p>
    <w:p w14:paraId="5A70522F" w14:textId="77777777" w:rsidR="005030BC" w:rsidRDefault="005030BC" w:rsidP="005030BC">
      <w:pPr>
        <w:ind w:left="-19" w:right="3062"/>
        <w:rPr>
          <w:rFonts w:asciiTheme="minorHAnsi" w:eastAsia="Courier New" w:hAnsiTheme="minorHAnsi" w:cstheme="minorHAnsi"/>
          <w:bCs/>
          <w:w w:val="99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bCs/>
          <w:w w:val="99"/>
          <w:sz w:val="22"/>
          <w:szCs w:val="22"/>
        </w:rPr>
        <w:t>(334)</w:t>
      </w:r>
      <w:r w:rsidRPr="005030BC">
        <w:rPr>
          <w:rFonts w:asciiTheme="minorHAnsi" w:eastAsia="Courier New" w:hAnsiTheme="minorHAnsi" w:cstheme="minorHAnsi"/>
          <w:bCs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Cs/>
          <w:w w:val="99"/>
          <w:sz w:val="22"/>
          <w:szCs w:val="22"/>
        </w:rPr>
        <w:t>976-8001</w:t>
      </w:r>
    </w:p>
    <w:p w14:paraId="699DD06F" w14:textId="4BA8A470" w:rsidR="005030BC" w:rsidRPr="005030BC" w:rsidRDefault="005030BC" w:rsidP="005030BC">
      <w:pPr>
        <w:ind w:right="3062"/>
        <w:rPr>
          <w:rFonts w:asciiTheme="minorHAnsi" w:eastAsia="Courier New" w:hAnsiTheme="minorHAnsi" w:cstheme="minorHAnsi"/>
          <w:bCs/>
          <w:sz w:val="22"/>
          <w:szCs w:val="22"/>
        </w:rPr>
        <w:sectPr w:rsidR="005030BC" w:rsidRPr="005030BC" w:rsidSect="005030BC">
          <w:type w:val="continuous"/>
          <w:pgSz w:w="12240" w:h="15840"/>
          <w:pgMar w:top="640" w:right="1720" w:bottom="280" w:left="1680" w:header="720" w:footer="720" w:gutter="0"/>
          <w:cols w:space="1145"/>
        </w:sectPr>
      </w:pPr>
    </w:p>
    <w:p w14:paraId="50A11C87" w14:textId="3FE03B79" w:rsidR="002104CA" w:rsidRDefault="002104C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5669F9" w14:textId="77777777" w:rsidR="005030BC" w:rsidRPr="005030BC" w:rsidRDefault="005030B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D04B72" w14:textId="77777777" w:rsidR="002104CA" w:rsidRPr="005030BC" w:rsidRDefault="005030BC">
      <w:pPr>
        <w:spacing w:line="260" w:lineRule="exact"/>
        <w:ind w:left="12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b/>
          <w:position w:val="1"/>
          <w:sz w:val="22"/>
          <w:szCs w:val="22"/>
        </w:rPr>
        <w:t>Objective</w:t>
      </w:r>
    </w:p>
    <w:p w14:paraId="48A7901B" w14:textId="05AD6F91" w:rsidR="005030BC" w:rsidRDefault="005030BC" w:rsidP="005030BC">
      <w:pPr>
        <w:spacing w:before="5" w:line="140" w:lineRule="exact"/>
        <w:rPr>
          <w:rFonts w:asciiTheme="minorHAnsi" w:eastAsia="Courier New" w:hAnsiTheme="minorHAnsi" w:cstheme="minorHAnsi"/>
          <w:sz w:val="22"/>
          <w:szCs w:val="22"/>
        </w:rPr>
        <w:sectPr w:rsidR="005030BC">
          <w:type w:val="continuous"/>
          <w:pgSz w:w="12240" w:h="15840"/>
          <w:pgMar w:top="640" w:right="1720" w:bottom="280" w:left="1680" w:header="720" w:footer="720" w:gutter="0"/>
          <w:cols w:space="720"/>
        </w:sectPr>
      </w:pPr>
    </w:p>
    <w:p w14:paraId="0CBCD80B" w14:textId="5FBBF4B4" w:rsidR="002104CA" w:rsidRPr="005030BC" w:rsidRDefault="005030BC">
      <w:pPr>
        <w:spacing w:before="13"/>
        <w:ind w:left="84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To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demonstrate</w:t>
      </w:r>
      <w:r w:rsidRPr="005030BC">
        <w:rPr>
          <w:rFonts w:asciiTheme="minorHAnsi" w:eastAsia="Courier New" w:hAnsiTheme="minorHAnsi" w:cstheme="minorHAnsi"/>
          <w:spacing w:val="-1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leadership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skills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learned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through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4-H</w:t>
      </w:r>
    </w:p>
    <w:p w14:paraId="43B8D42B" w14:textId="77777777" w:rsidR="002104CA" w:rsidRPr="005030BC" w:rsidRDefault="005030BC">
      <w:pPr>
        <w:ind w:left="12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activities.</w:t>
      </w:r>
    </w:p>
    <w:p w14:paraId="24B05BFA" w14:textId="77777777" w:rsidR="002104CA" w:rsidRPr="005030BC" w:rsidRDefault="005030BC">
      <w:pPr>
        <w:spacing w:line="260" w:lineRule="exact"/>
        <w:ind w:left="12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b/>
          <w:position w:val="2"/>
          <w:sz w:val="22"/>
          <w:szCs w:val="22"/>
        </w:rPr>
        <w:t>Education</w:t>
      </w:r>
    </w:p>
    <w:p w14:paraId="1CC53DF2" w14:textId="77777777" w:rsidR="002104CA" w:rsidRPr="005030BC" w:rsidRDefault="005030BC" w:rsidP="005030BC">
      <w:pPr>
        <w:spacing w:before="5"/>
        <w:ind w:firstLine="12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Wilma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Ruffin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High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School</w:t>
      </w:r>
    </w:p>
    <w:p w14:paraId="55E62243" w14:textId="77777777" w:rsidR="002104CA" w:rsidRPr="005030BC" w:rsidRDefault="005030BC" w:rsidP="005030BC">
      <w:pPr>
        <w:ind w:right="5983" w:firstLine="12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Heart,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AL Sophomore,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1998</w:t>
      </w:r>
    </w:p>
    <w:p w14:paraId="78BD4AC4" w14:textId="77777777" w:rsidR="002104CA" w:rsidRPr="005030BC" w:rsidRDefault="005030BC" w:rsidP="005030BC">
      <w:pPr>
        <w:spacing w:line="240" w:lineRule="exact"/>
        <w:ind w:firstLine="12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Concentration</w:t>
      </w:r>
      <w:r w:rsidRPr="005030BC">
        <w:rPr>
          <w:rFonts w:asciiTheme="minorHAnsi" w:eastAsia="Courier New" w:hAnsiTheme="minorHAnsi" w:cstheme="minorHAnsi"/>
          <w:spacing w:val="-17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in</w:t>
      </w:r>
      <w:r w:rsidRPr="005030BC">
        <w:rPr>
          <w:rFonts w:asciiTheme="minorHAnsi" w:eastAsia="Courier New" w:hAnsiTheme="minorHAnsi" w:cstheme="minorHAnsi"/>
          <w:spacing w:val="-3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agriculture</w:t>
      </w:r>
      <w:r w:rsidRPr="005030BC">
        <w:rPr>
          <w:rFonts w:asciiTheme="minorHAnsi" w:eastAsia="Courier New" w:hAnsiTheme="minorHAnsi" w:cstheme="minorHAnsi"/>
          <w:spacing w:val="-15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and</w:t>
      </w:r>
      <w:r w:rsidRPr="005030BC">
        <w:rPr>
          <w:rFonts w:asciiTheme="minorHAnsi" w:eastAsia="Courier New" w:hAnsiTheme="minorHAnsi" w:cstheme="minorHAnsi"/>
          <w:spacing w:val="-4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music.</w:t>
      </w:r>
      <w:r w:rsidRPr="005030BC">
        <w:rPr>
          <w:rFonts w:asciiTheme="minorHAnsi" w:eastAsia="Courier New" w:hAnsiTheme="minorHAnsi" w:cstheme="minorHAnsi"/>
          <w:spacing w:val="-8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Marching</w:t>
      </w:r>
      <w:r w:rsidRPr="005030BC">
        <w:rPr>
          <w:rFonts w:asciiTheme="minorHAnsi" w:eastAsia="Courier New" w:hAnsiTheme="minorHAnsi" w:cstheme="minorHAnsi"/>
          <w:spacing w:val="-11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band</w:t>
      </w:r>
    </w:p>
    <w:p w14:paraId="10EA26A9" w14:textId="77777777" w:rsidR="002104CA" w:rsidRPr="005030BC" w:rsidRDefault="005030BC">
      <w:pPr>
        <w:ind w:left="12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(1991-94),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FFA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President</w:t>
      </w:r>
      <w:r w:rsidRPr="005030BC">
        <w:rPr>
          <w:rFonts w:asciiTheme="minorHAnsi" w:eastAsia="Courier New" w:hAnsiTheme="minorHAnsi" w:cstheme="minorHAnsi"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(1991-94),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Escambia</w:t>
      </w:r>
    </w:p>
    <w:p w14:paraId="01D9D2C7" w14:textId="77777777" w:rsidR="002104CA" w:rsidRPr="005030BC" w:rsidRDefault="005030BC" w:rsidP="005030BC">
      <w:pPr>
        <w:ind w:firstLine="12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County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FFA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Livestock</w:t>
      </w:r>
      <w:r w:rsidRPr="005030BC">
        <w:rPr>
          <w:rFonts w:asciiTheme="minorHAnsi" w:eastAsia="Courier New" w:hAnsiTheme="minorHAnsi" w:cstheme="minorHAnsi"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Judging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Team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-</w:t>
      </w:r>
      <w:r w:rsidRPr="005030BC">
        <w:rPr>
          <w:rFonts w:asciiTheme="minorHAnsi" w:eastAsia="Courier New" w:hAnsiTheme="minorHAnsi" w:cstheme="minorHAnsi"/>
          <w:spacing w:val="-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First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Place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Winners.</w:t>
      </w:r>
    </w:p>
    <w:p w14:paraId="1C77C44F" w14:textId="77777777" w:rsidR="002104CA" w:rsidRPr="005030BC" w:rsidRDefault="002104CA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1930ED49" w14:textId="079F59D8" w:rsidR="002104CA" w:rsidRPr="005030BC" w:rsidRDefault="005030BC" w:rsidP="005030BC">
      <w:pPr>
        <w:ind w:left="12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Skills and Accomplishments</w:t>
      </w:r>
    </w:p>
    <w:p w14:paraId="050BBBBA" w14:textId="77777777" w:rsidR="002104CA" w:rsidRPr="005030BC" w:rsidRDefault="005030BC">
      <w:pPr>
        <w:ind w:left="84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Participates</w:t>
      </w:r>
      <w:r w:rsidRPr="005030BC">
        <w:rPr>
          <w:rFonts w:asciiTheme="minorHAnsi" w:eastAsia="Courier New" w:hAnsiTheme="minorHAnsi" w:cstheme="minorHAnsi"/>
          <w:b/>
          <w:spacing w:val="-16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as</w:t>
      </w:r>
      <w:r w:rsidRPr="005030BC">
        <w:rPr>
          <w:rFonts w:asciiTheme="minorHAnsi" w:eastAsia="Courier New" w:hAnsiTheme="minorHAnsi" w:cstheme="minorHAnsi"/>
          <w:b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a</w:t>
      </w:r>
      <w:r w:rsidRPr="005030BC">
        <w:rPr>
          <w:rFonts w:asciiTheme="minorHAnsi" w:eastAsia="Courier New" w:hAnsiTheme="minorHAnsi" w:cstheme="minorHAnsi"/>
          <w:b/>
          <w:spacing w:val="-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member</w:t>
      </w:r>
      <w:r w:rsidRPr="005030BC">
        <w:rPr>
          <w:rFonts w:asciiTheme="minorHAnsi" w:eastAsia="Courier New" w:hAnsiTheme="minorHAnsi" w:cstheme="minorHAnsi"/>
          <w:b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of</w:t>
      </w:r>
      <w:r w:rsidRPr="005030BC">
        <w:rPr>
          <w:rFonts w:asciiTheme="minorHAnsi" w:eastAsia="Courier New" w:hAnsiTheme="minorHAnsi" w:cstheme="minorHAnsi"/>
          <w:b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a</w:t>
      </w:r>
      <w:r w:rsidRPr="005030BC">
        <w:rPr>
          <w:rFonts w:asciiTheme="minorHAnsi" w:eastAsia="Courier New" w:hAnsiTheme="minorHAnsi" w:cstheme="minorHAnsi"/>
          <w:b/>
          <w:spacing w:val="-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team:</w:t>
      </w:r>
    </w:p>
    <w:p w14:paraId="2E2D7682" w14:textId="77777777" w:rsidR="002104CA" w:rsidRPr="005030BC" w:rsidRDefault="005030BC">
      <w:pPr>
        <w:spacing w:before="6"/>
        <w:ind w:left="840" w:right="176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•Served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as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</w:t>
      </w:r>
      <w:r w:rsidRPr="005030BC">
        <w:rPr>
          <w:rFonts w:asciiTheme="minorHAnsi" w:eastAsia="Courier New" w:hAnsiTheme="minorHAnsi" w:cstheme="minorHAnsi"/>
          <w:spacing w:val="-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member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of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Meats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Judging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Team.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Demonstrated dedication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and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hard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work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to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make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team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</w:t>
      </w:r>
      <w:r w:rsidRPr="005030BC">
        <w:rPr>
          <w:rFonts w:asciiTheme="minorHAnsi" w:eastAsia="Courier New" w:hAnsiTheme="minorHAnsi" w:cstheme="minorHAnsi"/>
          <w:spacing w:val="-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winner.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Our Meats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Team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placed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first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at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State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and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went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on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to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compete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at National.</w:t>
      </w:r>
    </w:p>
    <w:p w14:paraId="21282BF3" w14:textId="77777777" w:rsidR="002104CA" w:rsidRPr="005030BC" w:rsidRDefault="005030BC">
      <w:pPr>
        <w:spacing w:line="240" w:lineRule="exact"/>
        <w:ind w:left="84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•Served</w:t>
      </w:r>
      <w:r w:rsidRPr="005030BC">
        <w:rPr>
          <w:rFonts w:asciiTheme="minorHAnsi" w:eastAsia="Courier New" w:hAnsiTheme="minorHAnsi" w:cstheme="minorHAnsi"/>
          <w:spacing w:val="-9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as</w:t>
      </w:r>
      <w:r w:rsidRPr="005030BC">
        <w:rPr>
          <w:rFonts w:asciiTheme="minorHAnsi" w:eastAsia="Courier New" w:hAnsiTheme="minorHAnsi" w:cstheme="minorHAnsi"/>
          <w:spacing w:val="-3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camp</w:t>
      </w:r>
      <w:r w:rsidRPr="005030BC">
        <w:rPr>
          <w:rFonts w:asciiTheme="minorHAnsi" w:eastAsia="Courier New" w:hAnsiTheme="minorHAnsi" w:cstheme="minorHAnsi"/>
          <w:spacing w:val="-5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counselor</w:t>
      </w:r>
      <w:r w:rsidRPr="005030BC">
        <w:rPr>
          <w:rFonts w:asciiTheme="minorHAnsi" w:eastAsia="Courier New" w:hAnsiTheme="minorHAnsi" w:cstheme="minorHAnsi"/>
          <w:spacing w:val="-12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for</w:t>
      </w:r>
      <w:r w:rsidRPr="005030BC">
        <w:rPr>
          <w:rFonts w:asciiTheme="minorHAnsi" w:eastAsia="Courier New" w:hAnsiTheme="minorHAnsi" w:cstheme="minorHAnsi"/>
          <w:spacing w:val="-4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4-H</w:t>
      </w:r>
      <w:r w:rsidRPr="005030BC">
        <w:rPr>
          <w:rFonts w:asciiTheme="minorHAnsi" w:eastAsia="Courier New" w:hAnsiTheme="minorHAnsi" w:cstheme="minorHAnsi"/>
          <w:spacing w:val="-4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Summer</w:t>
      </w:r>
      <w:r w:rsidRPr="005030BC">
        <w:rPr>
          <w:rFonts w:asciiTheme="minorHAnsi" w:eastAsia="Courier New" w:hAnsiTheme="minorHAnsi" w:cstheme="minorHAnsi"/>
          <w:spacing w:val="-8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Camp</w:t>
      </w:r>
      <w:r w:rsidRPr="005030BC">
        <w:rPr>
          <w:rFonts w:asciiTheme="minorHAnsi" w:eastAsia="Courier New" w:hAnsiTheme="minorHAnsi" w:cstheme="minorHAnsi"/>
          <w:spacing w:val="-5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at</w:t>
      </w:r>
      <w:r w:rsidRPr="005030BC">
        <w:rPr>
          <w:rFonts w:asciiTheme="minorHAnsi" w:eastAsia="Courier New" w:hAnsiTheme="minorHAnsi" w:cstheme="minorHAnsi"/>
          <w:spacing w:val="-3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Camp</w:t>
      </w:r>
    </w:p>
    <w:p w14:paraId="1D2AD123" w14:textId="77777777" w:rsidR="002104CA" w:rsidRPr="005030BC" w:rsidRDefault="005030BC">
      <w:pPr>
        <w:ind w:left="840" w:right="1364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Timpoochee.</w:t>
      </w:r>
      <w:r w:rsidRPr="005030BC">
        <w:rPr>
          <w:rFonts w:asciiTheme="minorHAnsi" w:eastAsia="Courier New" w:hAnsiTheme="minorHAnsi" w:cstheme="minorHAnsi"/>
          <w:spacing w:val="-1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Demonstrated</w:t>
      </w:r>
      <w:r w:rsidRPr="005030BC">
        <w:rPr>
          <w:rFonts w:asciiTheme="minorHAnsi" w:eastAsia="Courier New" w:hAnsiTheme="minorHAnsi" w:cstheme="minorHAnsi"/>
          <w:spacing w:val="-16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teamwork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from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campers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and counselors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to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make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Camp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</w:t>
      </w:r>
      <w:r w:rsidRPr="005030BC">
        <w:rPr>
          <w:rFonts w:asciiTheme="minorHAnsi" w:eastAsia="Courier New" w:hAnsiTheme="minorHAnsi" w:cstheme="minorHAnsi"/>
          <w:spacing w:val="-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great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summer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experience.</w:t>
      </w:r>
    </w:p>
    <w:p w14:paraId="0EA5E69D" w14:textId="77777777" w:rsidR="002104CA" w:rsidRPr="005030BC" w:rsidRDefault="005030BC">
      <w:pPr>
        <w:spacing w:line="240" w:lineRule="exact"/>
        <w:ind w:left="84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•Served</w:t>
      </w:r>
      <w:r w:rsidRPr="005030BC">
        <w:rPr>
          <w:rFonts w:asciiTheme="minorHAnsi" w:eastAsia="Courier New" w:hAnsiTheme="minorHAnsi" w:cstheme="minorHAnsi"/>
          <w:spacing w:val="-9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as</w:t>
      </w:r>
      <w:r w:rsidRPr="005030BC">
        <w:rPr>
          <w:rFonts w:asciiTheme="minorHAnsi" w:eastAsia="Courier New" w:hAnsiTheme="minorHAnsi" w:cstheme="minorHAnsi"/>
          <w:spacing w:val="-3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a</w:t>
      </w:r>
      <w:r w:rsidRPr="005030BC">
        <w:rPr>
          <w:rFonts w:asciiTheme="minorHAnsi" w:eastAsia="Courier New" w:hAnsiTheme="minorHAnsi" w:cstheme="minorHAnsi"/>
          <w:spacing w:val="-1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camp</w:t>
      </w:r>
      <w:r w:rsidRPr="005030BC">
        <w:rPr>
          <w:rFonts w:asciiTheme="minorHAnsi" w:eastAsia="Courier New" w:hAnsiTheme="minorHAnsi" w:cstheme="minorHAnsi"/>
          <w:spacing w:val="-5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counselor</w:t>
      </w:r>
      <w:r w:rsidRPr="005030BC">
        <w:rPr>
          <w:rFonts w:asciiTheme="minorHAnsi" w:eastAsia="Courier New" w:hAnsiTheme="minorHAnsi" w:cstheme="minorHAnsi"/>
          <w:spacing w:val="-12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for</w:t>
      </w:r>
      <w:r w:rsidRPr="005030BC">
        <w:rPr>
          <w:rFonts w:asciiTheme="minorHAnsi" w:eastAsia="Courier New" w:hAnsiTheme="minorHAnsi" w:cstheme="minorHAnsi"/>
          <w:spacing w:val="-4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Epilepsy</w:t>
      </w:r>
      <w:r w:rsidRPr="005030BC">
        <w:rPr>
          <w:rFonts w:asciiTheme="minorHAnsi" w:eastAsia="Courier New" w:hAnsiTheme="minorHAnsi" w:cstheme="minorHAnsi"/>
          <w:spacing w:val="-11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Camp,</w:t>
      </w:r>
      <w:r w:rsidRPr="005030BC">
        <w:rPr>
          <w:rFonts w:asciiTheme="minorHAnsi" w:eastAsia="Courier New" w:hAnsiTheme="minorHAnsi" w:cstheme="minorHAnsi"/>
          <w:spacing w:val="-7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providing</w:t>
      </w:r>
    </w:p>
    <w:p w14:paraId="0D8CBFAC" w14:textId="77777777" w:rsidR="002104CA" w:rsidRPr="005030BC" w:rsidRDefault="005030BC">
      <w:pPr>
        <w:ind w:left="84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for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special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needs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of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children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with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epilepsy.</w:t>
      </w:r>
    </w:p>
    <w:p w14:paraId="6BA1EA85" w14:textId="77777777" w:rsidR="002104CA" w:rsidRPr="005030BC" w:rsidRDefault="002104CA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DAEE3A2" w14:textId="77777777" w:rsidR="002104CA" w:rsidRPr="005030BC" w:rsidRDefault="005030BC">
      <w:pPr>
        <w:ind w:left="84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Exercises</w:t>
      </w:r>
      <w:r w:rsidRPr="005030BC">
        <w:rPr>
          <w:rFonts w:asciiTheme="minorHAnsi" w:eastAsia="Courier New" w:hAnsiTheme="minorHAnsi" w:cstheme="minorHAnsi"/>
          <w:b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leadership:</w:t>
      </w:r>
    </w:p>
    <w:p w14:paraId="795F864E" w14:textId="77777777" w:rsidR="002104CA" w:rsidRPr="005030BC" w:rsidRDefault="005030BC">
      <w:pPr>
        <w:spacing w:before="6"/>
        <w:ind w:left="840" w:right="836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•Provided</w:t>
      </w:r>
      <w:r w:rsidRPr="005030BC">
        <w:rPr>
          <w:rFonts w:asciiTheme="minorHAnsi" w:eastAsia="Courier New" w:hAnsiTheme="minorHAnsi" w:cstheme="minorHAnsi"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leadership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at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monthly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County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4-H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 xml:space="preserve">Council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meeting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by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serving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as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Council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President.</w:t>
      </w:r>
    </w:p>
    <w:p w14:paraId="60B050F9" w14:textId="77777777" w:rsidR="002104CA" w:rsidRPr="005030BC" w:rsidRDefault="005030BC">
      <w:pPr>
        <w:ind w:left="840" w:right="176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•Served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on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State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4-H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Council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Executive</w:t>
      </w:r>
      <w:r w:rsidRPr="005030BC">
        <w:rPr>
          <w:rFonts w:asciiTheme="minorHAnsi" w:eastAsia="Courier New" w:hAnsiTheme="minorHAnsi" w:cstheme="minorHAnsi"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Board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and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helped coordinate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State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4-H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Council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Project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of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</w:t>
      </w:r>
      <w:r w:rsidRPr="005030BC">
        <w:rPr>
          <w:rFonts w:asciiTheme="minorHAnsi" w:eastAsia="Courier New" w:hAnsiTheme="minorHAnsi" w:cstheme="minorHAnsi"/>
          <w:spacing w:val="-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Community Clean-up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Campaign.</w:t>
      </w:r>
    </w:p>
    <w:p w14:paraId="671F5D5C" w14:textId="77777777" w:rsidR="002104CA" w:rsidRPr="005030BC" w:rsidRDefault="005030BC">
      <w:pPr>
        <w:ind w:left="840" w:right="572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•Provided</w:t>
      </w:r>
      <w:r w:rsidRPr="005030BC">
        <w:rPr>
          <w:rFonts w:asciiTheme="minorHAnsi" w:eastAsia="Courier New" w:hAnsiTheme="minorHAnsi" w:cstheme="minorHAnsi"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leadership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with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Camp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Counselor</w:t>
      </w:r>
      <w:r w:rsidRPr="005030BC">
        <w:rPr>
          <w:rFonts w:asciiTheme="minorHAnsi" w:eastAsia="Courier New" w:hAnsiTheme="minorHAnsi" w:cstheme="minorHAnsi"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Training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and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at summer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day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camps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for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younger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youth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in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recreation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and camping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skills.</w:t>
      </w:r>
    </w:p>
    <w:p w14:paraId="394D8AC2" w14:textId="77777777" w:rsidR="002104CA" w:rsidRPr="005030BC" w:rsidRDefault="002104CA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6ED10360" w14:textId="77777777" w:rsidR="002104CA" w:rsidRPr="005030BC" w:rsidRDefault="005030BC">
      <w:pPr>
        <w:ind w:left="84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Teaches</w:t>
      </w:r>
      <w:r w:rsidRPr="005030BC">
        <w:rPr>
          <w:rFonts w:asciiTheme="minorHAnsi" w:eastAsia="Courier New" w:hAnsiTheme="minorHAnsi" w:cstheme="minorHAnsi"/>
          <w:b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others</w:t>
      </w:r>
      <w:r w:rsidRPr="005030BC">
        <w:rPr>
          <w:rFonts w:asciiTheme="minorHAnsi" w:eastAsia="Courier New" w:hAnsiTheme="minorHAnsi" w:cstheme="minorHAnsi"/>
          <w:b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new</w:t>
      </w:r>
      <w:r w:rsidRPr="005030BC">
        <w:rPr>
          <w:rFonts w:asciiTheme="minorHAnsi" w:eastAsia="Courier New" w:hAnsiTheme="minorHAnsi" w:cstheme="minorHAnsi"/>
          <w:b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skills:</w:t>
      </w:r>
    </w:p>
    <w:p w14:paraId="637B5DFA" w14:textId="77777777" w:rsidR="002104CA" w:rsidRPr="005030BC" w:rsidRDefault="005030BC">
      <w:pPr>
        <w:spacing w:before="6"/>
        <w:ind w:left="840" w:right="176"/>
        <w:jc w:val="both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•Taught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other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youth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skills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in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4-H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Steer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Program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through workshops,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clinics,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individual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demonstrations</w:t>
      </w:r>
      <w:r w:rsidRPr="005030BC">
        <w:rPr>
          <w:rFonts w:asciiTheme="minorHAnsi" w:eastAsia="Courier New" w:hAnsiTheme="minorHAnsi" w:cstheme="minorHAnsi"/>
          <w:spacing w:val="-1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and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help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with their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4-H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Records.</w:t>
      </w:r>
    </w:p>
    <w:p w14:paraId="0ED13370" w14:textId="77777777" w:rsidR="002104CA" w:rsidRPr="005030BC" w:rsidRDefault="002104CA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0AAF0D95" w14:textId="77777777" w:rsidR="002104CA" w:rsidRPr="005030BC" w:rsidRDefault="005030BC">
      <w:pPr>
        <w:ind w:left="84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Organizes</w:t>
      </w:r>
      <w:r w:rsidRPr="005030BC">
        <w:rPr>
          <w:rFonts w:asciiTheme="minorHAnsi" w:eastAsia="Courier New" w:hAnsiTheme="minorHAnsi" w:cstheme="minorHAnsi"/>
          <w:b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and</w:t>
      </w:r>
      <w:r w:rsidRPr="005030BC">
        <w:rPr>
          <w:rFonts w:asciiTheme="minorHAnsi" w:eastAsia="Courier New" w:hAnsiTheme="minorHAnsi" w:cstheme="minorHAnsi"/>
          <w:b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maintains</w:t>
      </w:r>
      <w:r w:rsidRPr="005030BC">
        <w:rPr>
          <w:rFonts w:asciiTheme="minorHAnsi" w:eastAsia="Courier New" w:hAnsiTheme="minorHAnsi" w:cstheme="minorHAnsi"/>
          <w:b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information:</w:t>
      </w:r>
    </w:p>
    <w:p w14:paraId="78A8C1F3" w14:textId="77777777" w:rsidR="002104CA" w:rsidRPr="005030BC" w:rsidRDefault="005030BC">
      <w:pPr>
        <w:spacing w:before="5"/>
        <w:ind w:left="840" w:right="176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•Kept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minutes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of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all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meetings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and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maintained correspondence</w:t>
      </w:r>
      <w:r w:rsidRPr="005030BC">
        <w:rPr>
          <w:rFonts w:asciiTheme="minorHAnsi" w:eastAsia="Courier New" w:hAnsiTheme="minorHAnsi" w:cstheme="minorHAnsi"/>
          <w:spacing w:val="-1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with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District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Representative</w:t>
      </w:r>
      <w:r w:rsidRPr="005030BC">
        <w:rPr>
          <w:rFonts w:asciiTheme="minorHAnsi" w:eastAsia="Courier New" w:hAnsiTheme="minorHAnsi" w:cstheme="minorHAnsi"/>
          <w:spacing w:val="-1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as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District</w:t>
      </w:r>
    </w:p>
    <w:p w14:paraId="7D2589A6" w14:textId="77777777" w:rsidR="002104CA" w:rsidRPr="005030BC" w:rsidRDefault="005030BC">
      <w:pPr>
        <w:ind w:left="84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4-H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Council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Secretary.</w:t>
      </w:r>
    </w:p>
    <w:p w14:paraId="241EA79B" w14:textId="77777777" w:rsidR="002104CA" w:rsidRPr="005030BC" w:rsidRDefault="005030BC">
      <w:pPr>
        <w:spacing w:line="240" w:lineRule="exact"/>
        <w:ind w:left="84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•Coordinated</w:t>
      </w:r>
      <w:r w:rsidRPr="005030BC">
        <w:rPr>
          <w:rFonts w:asciiTheme="minorHAnsi" w:eastAsia="Courier New" w:hAnsiTheme="minorHAnsi" w:cstheme="minorHAnsi"/>
          <w:spacing w:val="-16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all</w:t>
      </w:r>
      <w:r w:rsidRPr="005030BC">
        <w:rPr>
          <w:rFonts w:asciiTheme="minorHAnsi" w:eastAsia="Courier New" w:hAnsiTheme="minorHAnsi" w:cstheme="minorHAnsi"/>
          <w:spacing w:val="-4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entries,</w:t>
      </w:r>
      <w:r w:rsidRPr="005030BC">
        <w:rPr>
          <w:rFonts w:asciiTheme="minorHAnsi" w:eastAsia="Courier New" w:hAnsiTheme="minorHAnsi" w:cstheme="minorHAnsi"/>
          <w:spacing w:val="-11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bids,</w:t>
      </w:r>
      <w:r w:rsidRPr="005030BC">
        <w:rPr>
          <w:rFonts w:asciiTheme="minorHAnsi" w:eastAsia="Courier New" w:hAnsiTheme="minorHAnsi" w:cstheme="minorHAnsi"/>
          <w:spacing w:val="-7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exhibit</w:t>
      </w:r>
      <w:r w:rsidRPr="005030BC">
        <w:rPr>
          <w:rFonts w:asciiTheme="minorHAnsi" w:eastAsia="Courier New" w:hAnsiTheme="minorHAnsi" w:cstheme="minorHAnsi"/>
          <w:spacing w:val="-9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display,</w:t>
      </w:r>
      <w:r w:rsidRPr="005030BC">
        <w:rPr>
          <w:rFonts w:asciiTheme="minorHAnsi" w:eastAsia="Courier New" w:hAnsiTheme="minorHAnsi" w:cstheme="minorHAnsi"/>
          <w:spacing w:val="-11"/>
          <w:position w:val="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2"/>
          <w:sz w:val="22"/>
          <w:szCs w:val="22"/>
        </w:rPr>
        <w:t>and</w:t>
      </w:r>
    </w:p>
    <w:p w14:paraId="4710BA5A" w14:textId="77777777" w:rsidR="002104CA" w:rsidRPr="005030BC" w:rsidRDefault="005030BC">
      <w:pPr>
        <w:spacing w:line="240" w:lineRule="exact"/>
        <w:ind w:left="84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position w:val="1"/>
          <w:sz w:val="22"/>
          <w:szCs w:val="22"/>
        </w:rPr>
        <w:t>information</w:t>
      </w:r>
      <w:r w:rsidRPr="005030BC">
        <w:rPr>
          <w:rFonts w:asciiTheme="minorHAnsi" w:eastAsia="Courier New" w:hAnsiTheme="minorHAnsi" w:cstheme="minorHAnsi"/>
          <w:spacing w:val="-15"/>
          <w:position w:val="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1"/>
          <w:sz w:val="22"/>
          <w:szCs w:val="22"/>
        </w:rPr>
        <w:t>for</w:t>
      </w:r>
      <w:r w:rsidRPr="005030BC">
        <w:rPr>
          <w:rFonts w:asciiTheme="minorHAnsi" w:eastAsia="Courier New" w:hAnsiTheme="minorHAnsi" w:cstheme="minorHAnsi"/>
          <w:spacing w:val="-4"/>
          <w:position w:val="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1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position w:val="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1"/>
          <w:sz w:val="22"/>
          <w:szCs w:val="22"/>
        </w:rPr>
        <w:t>Silent</w:t>
      </w:r>
      <w:r w:rsidRPr="005030BC">
        <w:rPr>
          <w:rFonts w:asciiTheme="minorHAnsi" w:eastAsia="Courier New" w:hAnsiTheme="minorHAnsi" w:cstheme="minorHAnsi"/>
          <w:spacing w:val="-8"/>
          <w:position w:val="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1"/>
          <w:sz w:val="22"/>
          <w:szCs w:val="22"/>
        </w:rPr>
        <w:t>Auction</w:t>
      </w:r>
      <w:r w:rsidRPr="005030BC">
        <w:rPr>
          <w:rFonts w:asciiTheme="minorHAnsi" w:eastAsia="Courier New" w:hAnsiTheme="minorHAnsi" w:cstheme="minorHAnsi"/>
          <w:spacing w:val="-9"/>
          <w:position w:val="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1"/>
          <w:sz w:val="22"/>
          <w:szCs w:val="22"/>
        </w:rPr>
        <w:t>at</w:t>
      </w:r>
      <w:r w:rsidRPr="005030BC">
        <w:rPr>
          <w:rFonts w:asciiTheme="minorHAnsi" w:eastAsia="Courier New" w:hAnsiTheme="minorHAnsi" w:cstheme="minorHAnsi"/>
          <w:spacing w:val="-3"/>
          <w:position w:val="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1"/>
          <w:sz w:val="22"/>
          <w:szCs w:val="22"/>
        </w:rPr>
        <w:t>4-H</w:t>
      </w:r>
      <w:r w:rsidRPr="005030BC">
        <w:rPr>
          <w:rFonts w:asciiTheme="minorHAnsi" w:eastAsia="Courier New" w:hAnsiTheme="minorHAnsi" w:cstheme="minorHAnsi"/>
          <w:spacing w:val="-4"/>
          <w:position w:val="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position w:val="1"/>
          <w:sz w:val="22"/>
          <w:szCs w:val="22"/>
        </w:rPr>
        <w:t>Chautauga.</w:t>
      </w:r>
    </w:p>
    <w:p w14:paraId="67C9EEC0" w14:textId="77777777" w:rsidR="002104CA" w:rsidRPr="005030BC" w:rsidRDefault="002104CA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48D936B5" w14:textId="77777777" w:rsidR="002104CA" w:rsidRPr="005030BC" w:rsidRDefault="005030BC">
      <w:pPr>
        <w:spacing w:before="38"/>
        <w:ind w:left="840"/>
        <w:rPr>
          <w:rFonts w:asciiTheme="minorHAnsi" w:eastAsia="Courier New" w:hAnsiTheme="minorHAnsi" w:cstheme="minorHAnsi"/>
          <w:sz w:val="22"/>
          <w:szCs w:val="22"/>
        </w:rPr>
        <w:sectPr w:rsidR="002104CA" w:rsidRPr="005030BC">
          <w:type w:val="continuous"/>
          <w:pgSz w:w="12240" w:h="15840"/>
          <w:pgMar w:top="640" w:right="1720" w:bottom="280" w:left="1680" w:header="720" w:footer="720" w:gutter="0"/>
          <w:cols w:space="720"/>
        </w:sectPr>
      </w:pP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Time</w:t>
      </w:r>
      <w:r w:rsidRPr="005030BC">
        <w:rPr>
          <w:rFonts w:asciiTheme="minorHAnsi" w:eastAsia="Courier New" w:hAnsiTheme="minorHAnsi" w:cstheme="minorHAnsi"/>
          <w:b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resources:</w:t>
      </w:r>
    </w:p>
    <w:p w14:paraId="50149A5D" w14:textId="77777777" w:rsidR="002104CA" w:rsidRPr="005030BC" w:rsidRDefault="005030BC">
      <w:pPr>
        <w:spacing w:before="85"/>
        <w:ind w:left="820" w:right="176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lastRenderedPageBreak/>
        <w:t>•Managed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4-H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Steer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Program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including</w:t>
      </w:r>
      <w:r w:rsidRPr="005030BC">
        <w:rPr>
          <w:rFonts w:asciiTheme="minorHAnsi" w:eastAsia="Courier New" w:hAnsiTheme="minorHAnsi" w:cstheme="minorHAnsi"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care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of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 animal,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training,</w:t>
      </w:r>
      <w:r w:rsidRPr="005030BC">
        <w:rPr>
          <w:rFonts w:asciiTheme="minorHAnsi" w:eastAsia="Courier New" w:hAnsiTheme="minorHAnsi" w:cstheme="minorHAnsi"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showing,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food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preparation,</w:t>
      </w:r>
      <w:r w:rsidRPr="005030BC">
        <w:rPr>
          <w:rFonts w:asciiTheme="minorHAnsi" w:eastAsia="Courier New" w:hAnsiTheme="minorHAnsi" w:cstheme="minorHAnsi"/>
          <w:spacing w:val="-16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contests,</w:t>
      </w:r>
      <w:r w:rsidRPr="005030BC">
        <w:rPr>
          <w:rFonts w:asciiTheme="minorHAnsi" w:eastAsia="Courier New" w:hAnsiTheme="minorHAnsi" w:cstheme="minorHAnsi"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meat processing,</w:t>
      </w:r>
      <w:r w:rsidRPr="005030BC">
        <w:rPr>
          <w:rFonts w:asciiTheme="minorHAnsi" w:eastAsia="Courier New" w:hAnsiTheme="minorHAnsi" w:cstheme="minorHAnsi"/>
          <w:spacing w:val="-1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judging,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and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record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keeping.</w:t>
      </w:r>
    </w:p>
    <w:p w14:paraId="4172CF1B" w14:textId="77777777" w:rsidR="002104CA" w:rsidRPr="005030BC" w:rsidRDefault="002104CA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C80192B" w14:textId="77777777" w:rsidR="002104CA" w:rsidRPr="005030BC" w:rsidRDefault="005030BC">
      <w:pPr>
        <w:ind w:left="82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Money</w:t>
      </w:r>
      <w:r w:rsidRPr="005030BC">
        <w:rPr>
          <w:rFonts w:asciiTheme="minorHAnsi" w:eastAsia="Courier New" w:hAnsiTheme="minorHAnsi" w:cstheme="minorHAnsi"/>
          <w:b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resources:</w:t>
      </w:r>
    </w:p>
    <w:p w14:paraId="09528913" w14:textId="77777777" w:rsidR="002104CA" w:rsidRPr="005030BC" w:rsidRDefault="005030BC">
      <w:pPr>
        <w:spacing w:before="5"/>
        <w:ind w:left="820" w:right="308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•Gained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knowledge</w:t>
      </w:r>
      <w:r w:rsidRPr="005030BC">
        <w:rPr>
          <w:rFonts w:asciiTheme="minorHAnsi" w:eastAsia="Courier New" w:hAnsiTheme="minorHAnsi" w:cstheme="minorHAnsi"/>
          <w:spacing w:val="-12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on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how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to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budget</w:t>
      </w:r>
      <w:r w:rsidRPr="005030BC">
        <w:rPr>
          <w:rFonts w:asciiTheme="minorHAnsi" w:eastAsia="Courier New" w:hAnsiTheme="minorHAnsi" w:cstheme="minorHAnsi"/>
          <w:spacing w:val="-8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and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acquire</w:t>
      </w:r>
      <w:r w:rsidRPr="005030BC">
        <w:rPr>
          <w:rFonts w:asciiTheme="minorHAnsi" w:eastAsia="Courier New" w:hAnsiTheme="minorHAnsi" w:cstheme="minorHAnsi"/>
          <w:spacing w:val="-9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sponsors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to reach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a</w:t>
      </w:r>
      <w:r w:rsidRPr="005030BC">
        <w:rPr>
          <w:rFonts w:asciiTheme="minorHAnsi" w:eastAsia="Courier New" w:hAnsiTheme="minorHAnsi" w:cstheme="minorHAnsi"/>
          <w:spacing w:val="-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goal</w:t>
      </w:r>
      <w:r w:rsidRPr="005030BC">
        <w:rPr>
          <w:rFonts w:asciiTheme="minorHAnsi" w:eastAsia="Courier New" w:hAnsiTheme="minorHAnsi" w:cstheme="minorHAnsi"/>
          <w:spacing w:val="-5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in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completion</w:t>
      </w:r>
      <w:r w:rsidRPr="005030BC">
        <w:rPr>
          <w:rFonts w:asciiTheme="minorHAnsi" w:eastAsia="Courier New" w:hAnsiTheme="minorHAnsi" w:cstheme="minorHAnsi"/>
          <w:spacing w:val="-1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of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the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4-H</w:t>
      </w:r>
      <w:r w:rsidRPr="005030BC">
        <w:rPr>
          <w:rFonts w:asciiTheme="minorHAnsi" w:eastAsia="Courier New" w:hAnsiTheme="minorHAnsi" w:cstheme="minorHAnsi"/>
          <w:spacing w:val="-4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Steer</w:t>
      </w:r>
      <w:r w:rsidRPr="005030BC">
        <w:rPr>
          <w:rFonts w:asciiTheme="minorHAnsi" w:eastAsia="Courier New" w:hAnsiTheme="minorHAnsi" w:cstheme="minorHAnsi"/>
          <w:spacing w:val="-7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Program.</w:t>
      </w:r>
    </w:p>
    <w:p w14:paraId="3E615A85" w14:textId="77777777" w:rsidR="002104CA" w:rsidRPr="005030BC" w:rsidRDefault="002104CA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37DA7822" w14:textId="77777777" w:rsidR="002104CA" w:rsidRPr="005030BC" w:rsidRDefault="005030BC">
      <w:pPr>
        <w:ind w:left="10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b/>
          <w:sz w:val="22"/>
          <w:szCs w:val="22"/>
        </w:rPr>
        <w:t>References</w:t>
      </w:r>
    </w:p>
    <w:p w14:paraId="533F85B2" w14:textId="77777777" w:rsidR="002104CA" w:rsidRPr="005030BC" w:rsidRDefault="005030BC">
      <w:pPr>
        <w:spacing w:before="6"/>
        <w:ind w:left="820"/>
        <w:rPr>
          <w:rFonts w:asciiTheme="minorHAnsi" w:eastAsia="Courier New" w:hAnsiTheme="minorHAnsi" w:cstheme="minorHAnsi"/>
          <w:sz w:val="22"/>
          <w:szCs w:val="22"/>
        </w:rPr>
      </w:pPr>
      <w:r w:rsidRPr="005030BC">
        <w:rPr>
          <w:rFonts w:asciiTheme="minorHAnsi" w:eastAsia="Courier New" w:hAnsiTheme="minorHAnsi" w:cstheme="minorHAnsi"/>
          <w:sz w:val="22"/>
          <w:szCs w:val="22"/>
        </w:rPr>
        <w:t>Provided</w:t>
      </w:r>
      <w:r w:rsidRPr="005030BC">
        <w:rPr>
          <w:rFonts w:asciiTheme="minorHAnsi" w:eastAsia="Courier New" w:hAnsiTheme="minorHAnsi" w:cstheme="minorHAnsi"/>
          <w:spacing w:val="-11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on</w:t>
      </w:r>
      <w:r w:rsidRPr="005030BC">
        <w:rPr>
          <w:rFonts w:asciiTheme="minorHAnsi" w:eastAsia="Courier New" w:hAnsiTheme="minorHAnsi" w:cstheme="minorHAnsi"/>
          <w:spacing w:val="-3"/>
          <w:sz w:val="22"/>
          <w:szCs w:val="22"/>
        </w:rPr>
        <w:t xml:space="preserve"> </w:t>
      </w:r>
      <w:r w:rsidRPr="005030BC">
        <w:rPr>
          <w:rFonts w:asciiTheme="minorHAnsi" w:eastAsia="Courier New" w:hAnsiTheme="minorHAnsi" w:cstheme="minorHAnsi"/>
          <w:sz w:val="22"/>
          <w:szCs w:val="22"/>
        </w:rPr>
        <w:t>request.</w:t>
      </w:r>
    </w:p>
    <w:sectPr w:rsidR="002104CA" w:rsidRPr="005030BC">
      <w:pgSz w:w="12240" w:h="15840"/>
      <w:pgMar w:top="64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A77AB"/>
    <w:multiLevelType w:val="multilevel"/>
    <w:tmpl w:val="41BEA8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4CA"/>
    <w:rsid w:val="002104CA"/>
    <w:rsid w:val="0050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C68E8"/>
  <w15:docId w15:val="{549F95A7-1341-4406-9466-02DB3A7B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2021-04-15T12:54:00Z</dcterms:created>
  <dcterms:modified xsi:type="dcterms:W3CDTF">2021-04-15T13:04:00Z</dcterms:modified>
</cp:coreProperties>
</file>